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700C76DA"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BB11FC">
        <w:rPr>
          <w:rFonts w:cs="Calibri"/>
          <w:caps/>
          <w:color w:val="auto"/>
          <w:kern w:val="28"/>
        </w:rPr>
        <w:t>01422</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7B018EE1"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r w:rsidR="005F6155" w:rsidRPr="005F6155">
        <w:rPr>
          <w:rFonts w:asciiTheme="minorHAnsi" w:hAnsiTheme="minorHAnsi" w:cs="Arial"/>
          <w:b/>
          <w:bCs/>
          <w:i/>
          <w:szCs w:val="22"/>
        </w:rPr>
        <w:t xml:space="preserve">Roboty budowlane obiektów sieci SN i </w:t>
      </w:r>
      <w:proofErr w:type="spellStart"/>
      <w:r w:rsidR="005F6155" w:rsidRPr="005F6155">
        <w:rPr>
          <w:rFonts w:asciiTheme="minorHAnsi" w:hAnsiTheme="minorHAnsi" w:cs="Arial"/>
          <w:b/>
          <w:bCs/>
          <w:i/>
          <w:szCs w:val="22"/>
        </w:rPr>
        <w:t>nN</w:t>
      </w:r>
      <w:proofErr w:type="spellEnd"/>
      <w:r w:rsidR="005F6155" w:rsidRPr="005F6155">
        <w:rPr>
          <w:rFonts w:asciiTheme="minorHAnsi" w:hAnsiTheme="minorHAnsi" w:cs="Arial"/>
          <w:b/>
          <w:bCs/>
          <w:i/>
          <w:szCs w:val="22"/>
        </w:rPr>
        <w:t xml:space="preserve"> na terenie RE Leżajsk – 5 części</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 xml:space="preserve">(podać pełną nazwę/ firmę, adres, a także w zależności od podmiotu: NIP/ PESEL, KRS/ </w:t>
      </w:r>
      <w:proofErr w:type="spellStart"/>
      <w:r w:rsidRPr="00E41DFE">
        <w:rPr>
          <w:rFonts w:asciiTheme="minorHAnsi" w:hAnsiTheme="minorHAnsi" w:cstheme="minorHAnsi"/>
          <w:i/>
        </w:rPr>
        <w:t>CEiDG</w:t>
      </w:r>
      <w:proofErr w:type="spellEnd"/>
      <w:r w:rsidRPr="00E41DFE">
        <w:rPr>
          <w:rFonts w:asciiTheme="minorHAnsi" w:hAnsiTheme="minorHAnsi" w:cstheme="minorHAnsi"/>
          <w:i/>
        </w:rPr>
        <w:t>)</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w:t>
      </w:r>
      <w:proofErr w:type="spellStart"/>
      <w:r w:rsidRPr="00A14A27">
        <w:rPr>
          <w:rFonts w:asciiTheme="minorHAnsi" w:hAnsiTheme="minorHAnsi" w:cstheme="minorHAnsi"/>
          <w:i/>
          <w:sz w:val="20"/>
        </w:rPr>
        <w:t>CEiDG</w:t>
      </w:r>
      <w:proofErr w:type="spellEnd"/>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C5B62" w14:textId="77777777" w:rsidR="00B37444" w:rsidRDefault="00B37444" w:rsidP="004A302B">
      <w:pPr>
        <w:spacing w:line="240" w:lineRule="auto"/>
      </w:pPr>
      <w:r>
        <w:separator/>
      </w:r>
    </w:p>
  </w:endnote>
  <w:endnote w:type="continuationSeparator" w:id="0">
    <w:p w14:paraId="6990973E" w14:textId="77777777" w:rsidR="00B37444" w:rsidRDefault="00B3744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0F7E9" w14:textId="77777777" w:rsidR="00B37444" w:rsidRDefault="00B37444" w:rsidP="004A302B">
      <w:pPr>
        <w:spacing w:line="240" w:lineRule="auto"/>
      </w:pPr>
      <w:r>
        <w:separator/>
      </w:r>
    </w:p>
  </w:footnote>
  <w:footnote w:type="continuationSeparator" w:id="0">
    <w:p w14:paraId="2454B109" w14:textId="77777777" w:rsidR="00B37444" w:rsidRDefault="00B37444"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36A6"/>
    <w:rsid w:val="00165652"/>
    <w:rsid w:val="00165A01"/>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2D8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026"/>
    <w:rsid w:val="00574607"/>
    <w:rsid w:val="00580F54"/>
    <w:rsid w:val="005834AF"/>
    <w:rsid w:val="00583908"/>
    <w:rsid w:val="005843BB"/>
    <w:rsid w:val="005845F2"/>
    <w:rsid w:val="00585723"/>
    <w:rsid w:val="00585EFB"/>
    <w:rsid w:val="00585F01"/>
    <w:rsid w:val="00590042"/>
    <w:rsid w:val="00590EFC"/>
    <w:rsid w:val="00592A10"/>
    <w:rsid w:val="0059326C"/>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6155"/>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37E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26C62"/>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37444"/>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11FC"/>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8DC"/>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379C"/>
    <w:rsid w:val="00D8519B"/>
    <w:rsid w:val="00D85232"/>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6E06"/>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POST/DYS/OR/GZ/01422/2026                         </dmsv2SWPP2ObjectNumber>
    <dmsv2SWPP2SumMD5 xmlns="http://schemas.microsoft.com/sharepoint/v3">67bb0fe917c150f4271ef31fc23ad913</dmsv2SWPP2SumMD5>
    <dmsv2BaseMoved xmlns="http://schemas.microsoft.com/sharepoint/v3">false</dmsv2BaseMoved>
    <dmsv2BaseIsSensitive xmlns="http://schemas.microsoft.com/sharepoint/v3">true</dmsv2BaseIsSensitive>
    <dmsv2SWPP2IDSWPP2 xmlns="http://schemas.microsoft.com/sharepoint/v3">714276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24975520</dmsv2BaseClientSystemDocumentID>
    <dmsv2BaseModifiedByID xmlns="http://schemas.microsoft.com/sharepoint/v3">10103856</dmsv2BaseModifiedByID>
    <dmsv2BaseCreatedByID xmlns="http://schemas.microsoft.com/sharepoint/v3">10103856</dmsv2BaseCreatedByID>
    <dmsv2SWPP2ObjectDepartment xmlns="http://schemas.microsoft.com/sharepoint/v3">00000001000700030000000i000000000001</dmsv2SWPP2ObjectDepartment>
    <dmsv2SWPP2ObjectName xmlns="http://schemas.microsoft.com/sharepoint/v3">Postępowanie</dmsv2SWPP2ObjectName>
    <_dlc_DocId xmlns="a19cb1c7-c5c7-46d4-85ae-d83685407bba">FJ3FSM7XJ42E-1649073643-11012</_dlc_DocId>
    <_dlc_DocIdUrl xmlns="a19cb1c7-c5c7-46d4-85ae-d83685407bba">
      <Url>https://swpp2.dms.gkpge.pl/sites/43/_layouts/15/DocIdRedir.aspx?ID=FJ3FSM7XJ42E-1649073643-11012</Url>
      <Description>FJ3FSM7XJ42E-1649073643-11012</Description>
    </_dlc_DocIdUrl>
  </documentManagement>
</p:properti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05B95-514F-421F-8467-4DC22129FD78}">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02D19E36-4184-4BC4-A60F-B49F5FB2A073}"/>
</file>

<file path=customXml/itemProps6.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746</Words>
  <Characters>4481</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5</cp:revision>
  <cp:lastPrinted>2020-02-27T07:25:00Z</cp:lastPrinted>
  <dcterms:created xsi:type="dcterms:W3CDTF">2026-03-05T09:14:00Z</dcterms:created>
  <dcterms:modified xsi:type="dcterms:W3CDTF">2026-04-17T11:05:00Z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6f3b4e04-ce4f-477d-83c4-7d96842cea2c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2026-04-17T11:05:37Z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ab87cf92-2235-4fa3-9fb5-7d5761c702c8</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